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0E8" w:rsidRPr="001E10E8" w:rsidRDefault="001E10E8" w:rsidP="001E10E8">
      <w:pPr>
        <w:spacing w:before="120"/>
        <w:jc w:val="center"/>
        <w:rPr>
          <w:b/>
          <w:i/>
          <w:noProof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1"/>
        <w:gridCol w:w="827"/>
        <w:gridCol w:w="4067"/>
      </w:tblGrid>
      <w:tr w:rsidR="00DB5C21" w:rsidRPr="00DB5C21" w:rsidTr="00B809C8">
        <w:tc>
          <w:tcPr>
            <w:tcW w:w="4503" w:type="dxa"/>
          </w:tcPr>
          <w:p w:rsidR="00DB5C21" w:rsidRPr="00DB5C21" w:rsidRDefault="00C52C4E" w:rsidP="00DB5C21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3CD930A" wp14:editId="008EA102">
                      <wp:simplePos x="0" y="0"/>
                      <wp:positionH relativeFrom="column">
                        <wp:posOffset>7485380</wp:posOffset>
                      </wp:positionH>
                      <wp:positionV relativeFrom="paragraph">
                        <wp:posOffset>95885</wp:posOffset>
                      </wp:positionV>
                      <wp:extent cx="2152650" cy="1582420"/>
                      <wp:effectExtent l="0" t="0" r="19050" b="18415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2650" cy="158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87743" w:rsidRPr="005316C8" w:rsidRDefault="00387743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387743" w:rsidRDefault="00387743" w:rsidP="001E10E8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Приложение №_____</w:t>
                                  </w:r>
                                </w:p>
                                <w:p w:rsidR="00387743" w:rsidRDefault="00387743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к</w:t>
                                  </w:r>
                                  <w:proofErr w:type="gramEnd"/>
                                  <w:r w:rsidRPr="00AB2AE1"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П</w:t>
                                  </w:r>
                                  <w:r w:rsidRPr="00AB2AE1">
                                    <w:rPr>
                                      <w:sz w:val="26"/>
                                      <w:szCs w:val="26"/>
                                    </w:rPr>
                                    <w:t>оручению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филиала </w:t>
                                  </w:r>
                                </w:p>
                                <w:p w:rsidR="00387743" w:rsidRDefault="00387743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ОАО «МРСК Центра» - </w:t>
                                  </w:r>
                                </w:p>
                                <w:p w:rsidR="00387743" w:rsidRDefault="00387743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«                          »</w:t>
                                  </w:r>
                                </w:p>
                                <w:p w:rsidR="00387743" w:rsidRPr="00AB2AE1" w:rsidRDefault="00387743" w:rsidP="001E10E8">
                                  <w:pPr>
                                    <w:spacing w:before="24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№ ______ от ___________</w:t>
                                  </w:r>
                                </w:p>
                                <w:p w:rsidR="00387743" w:rsidRPr="002C7FA2" w:rsidRDefault="00387743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03CD930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589.4pt;margin-top:7.55pt;width:169.5pt;height:124.6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" strokecolor="white">
                      <v:textbox style="mso-fit-shape-to-text:t">
                        <w:txbxContent>
                          <w:p w:rsidR="00387743" w:rsidRPr="005316C8" w:rsidRDefault="00387743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387743" w:rsidRDefault="00387743" w:rsidP="001E10E8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Приложение №_____</w:t>
                            </w:r>
                          </w:p>
                          <w:p w:rsidR="00387743" w:rsidRDefault="00387743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sz w:val="26"/>
                                <w:szCs w:val="26"/>
                              </w:rPr>
                              <w:t>к</w:t>
                            </w:r>
                            <w:proofErr w:type="gramEnd"/>
                            <w:r w:rsidRPr="00AB2AE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П</w:t>
                            </w:r>
                            <w:r w:rsidRPr="00AB2AE1">
                              <w:rPr>
                                <w:sz w:val="26"/>
                                <w:szCs w:val="26"/>
                              </w:rPr>
                              <w:t>оручению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филиала </w:t>
                            </w:r>
                          </w:p>
                          <w:p w:rsidR="00387743" w:rsidRDefault="00387743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ОАО «МРСК Центра» - </w:t>
                            </w:r>
                          </w:p>
                          <w:p w:rsidR="00387743" w:rsidRDefault="00387743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«                          »</w:t>
                            </w:r>
                          </w:p>
                          <w:p w:rsidR="00387743" w:rsidRPr="00AB2AE1" w:rsidRDefault="00387743" w:rsidP="001E10E8">
                            <w:pPr>
                              <w:spacing w:before="24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№ ______ от ___________</w:t>
                            </w:r>
                          </w:p>
                          <w:p w:rsidR="00387743" w:rsidRPr="002C7FA2" w:rsidRDefault="00387743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5C21" w:rsidRPr="00DB5C21">
              <w:rPr>
                <w:sz w:val="24"/>
                <w:szCs w:val="24"/>
                <w:lang w:eastAsia="ar-SA"/>
              </w:rPr>
              <w:t>СОГЛАСОВАНО:</w:t>
            </w:r>
          </w:p>
          <w:p w:rsidR="00DB5C21" w:rsidRPr="00DB5C21" w:rsidRDefault="006B25C8" w:rsidP="00DB5C21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r w:rsidRPr="006B25C8">
              <w:rPr>
                <w:bCs/>
                <w:sz w:val="24"/>
                <w:szCs w:val="24"/>
                <w:lang w:eastAsia="en-US"/>
              </w:rPr>
              <w:t>Заместитель руководителя дирекции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DB5C21" w:rsidRPr="00DB5C21">
              <w:rPr>
                <w:bCs/>
                <w:sz w:val="24"/>
                <w:szCs w:val="24"/>
                <w:lang w:eastAsia="en-US"/>
              </w:rPr>
              <w:t>по логистике и материально-техническому обеспечению</w:t>
            </w:r>
          </w:p>
          <w:p w:rsidR="00DB5C21" w:rsidRPr="00DB5C21" w:rsidRDefault="00DB5C21" w:rsidP="00DB5C21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</w:p>
          <w:p w:rsidR="00DB5C21" w:rsidRPr="00DB5C21" w:rsidRDefault="00DB5C21" w:rsidP="00DB5C21">
            <w:pPr>
              <w:suppressAutoHyphens/>
              <w:spacing w:line="480" w:lineRule="auto"/>
              <w:jc w:val="both"/>
              <w:rPr>
                <w:sz w:val="24"/>
                <w:szCs w:val="24"/>
                <w:lang w:eastAsia="ar-SA"/>
              </w:rPr>
            </w:pPr>
            <w:r w:rsidRPr="00DB5C21">
              <w:rPr>
                <w:sz w:val="24"/>
                <w:szCs w:val="24"/>
                <w:lang w:eastAsia="ar-SA"/>
              </w:rPr>
              <w:t>______________________</w:t>
            </w:r>
            <w:r w:rsidR="00173EEB">
              <w:rPr>
                <w:sz w:val="24"/>
                <w:szCs w:val="24"/>
                <w:lang w:eastAsia="ar-SA"/>
              </w:rPr>
              <w:t>А.Ю. Бордунов</w:t>
            </w:r>
          </w:p>
          <w:p w:rsidR="00DB5C21" w:rsidRPr="00DB5C21" w:rsidRDefault="00E433C1" w:rsidP="00DB5C21">
            <w:pPr>
              <w:spacing w:line="48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ar-SA"/>
              </w:rPr>
              <w:t>«</w:t>
            </w:r>
            <w:bookmarkStart w:id="0" w:name="_GoBack"/>
            <w:bookmarkEnd w:id="0"/>
            <w:r w:rsidR="006B25C8">
              <w:rPr>
                <w:sz w:val="24"/>
                <w:szCs w:val="24"/>
                <w:lang w:eastAsia="ar-SA"/>
              </w:rPr>
              <w:t xml:space="preserve">    </w:t>
            </w:r>
            <w:r>
              <w:rPr>
                <w:sz w:val="24"/>
                <w:szCs w:val="24"/>
                <w:lang w:eastAsia="ar-SA"/>
              </w:rPr>
              <w:t>»</w:t>
            </w:r>
            <w:r w:rsidR="00D765DE">
              <w:rPr>
                <w:sz w:val="24"/>
                <w:szCs w:val="24"/>
                <w:lang w:eastAsia="ar-SA"/>
              </w:rPr>
              <w:t xml:space="preserve"> </w:t>
            </w:r>
            <w:r w:rsidR="006B25C8">
              <w:rPr>
                <w:sz w:val="24"/>
                <w:szCs w:val="24"/>
                <w:lang w:eastAsia="ar-SA"/>
              </w:rPr>
              <w:t>октября</w:t>
            </w:r>
            <w:r w:rsidR="00D765DE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>201</w:t>
            </w:r>
            <w:r w:rsidR="00FC175F">
              <w:rPr>
                <w:sz w:val="24"/>
                <w:szCs w:val="24"/>
                <w:lang w:eastAsia="ar-SA"/>
              </w:rPr>
              <w:t>9</w:t>
            </w:r>
            <w:r w:rsidR="00DB5C21" w:rsidRPr="00DB5C21">
              <w:rPr>
                <w:sz w:val="24"/>
                <w:szCs w:val="24"/>
                <w:lang w:eastAsia="ar-SA"/>
              </w:rPr>
              <w:t xml:space="preserve"> г.</w:t>
            </w:r>
          </w:p>
          <w:p w:rsidR="00DB5C21" w:rsidRPr="00DB5C21" w:rsidRDefault="00DB5C21" w:rsidP="00DB5C21">
            <w:pPr>
              <w:suppressAutoHyphens/>
              <w:spacing w:after="240"/>
              <w:ind w:left="18"/>
              <w:rPr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B5C21" w:rsidRPr="00DB5C21" w:rsidRDefault="00DB5C21" w:rsidP="00DB5C21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16" w:type="dxa"/>
          </w:tcPr>
          <w:p w:rsidR="00DB5C21" w:rsidRPr="00DB5C21" w:rsidRDefault="00DB5C21" w:rsidP="00DB5C21">
            <w:pPr>
              <w:suppressAutoHyphens/>
              <w:spacing w:after="240"/>
              <w:ind w:left="18"/>
              <w:rPr>
                <w:sz w:val="24"/>
                <w:szCs w:val="24"/>
                <w:lang w:eastAsia="ar-SA"/>
              </w:rPr>
            </w:pPr>
          </w:p>
        </w:tc>
      </w:tr>
    </w:tbl>
    <w:p w:rsidR="001E10E8" w:rsidRPr="0078643C" w:rsidRDefault="001E10E8" w:rsidP="001E10E8">
      <w:pPr>
        <w:jc w:val="center"/>
      </w:pPr>
    </w:p>
    <w:p w:rsidR="00697BEA" w:rsidRPr="0078643C" w:rsidRDefault="00697BEA" w:rsidP="00000BC9">
      <w:pPr>
        <w:jc w:val="center"/>
      </w:pPr>
      <w:r w:rsidRPr="0078643C">
        <w:rPr>
          <w:b/>
        </w:rPr>
        <w:t>ТЕХНИЧЕСКОЕ ЗАДАНИЕ</w:t>
      </w:r>
    </w:p>
    <w:p w:rsidR="00697BEA" w:rsidRPr="0078643C" w:rsidRDefault="00697BEA" w:rsidP="00000BC9">
      <w:pPr>
        <w:pStyle w:val="a5"/>
        <w:jc w:val="center"/>
      </w:pPr>
      <w:proofErr w:type="gramStart"/>
      <w:r w:rsidRPr="0078643C">
        <w:t>на</w:t>
      </w:r>
      <w:proofErr w:type="gramEnd"/>
      <w:r w:rsidRPr="0078643C">
        <w:t xml:space="preserve"> поставку зап</w:t>
      </w:r>
      <w:r w:rsidR="00DB5C21" w:rsidRPr="0078643C">
        <w:t>асных частей</w:t>
      </w:r>
    </w:p>
    <w:p w:rsidR="00697BEA" w:rsidRDefault="00697BEA" w:rsidP="00697BEA">
      <w:pPr>
        <w:pStyle w:val="a5"/>
        <w:jc w:val="center"/>
        <w:rPr>
          <w:sz w:val="24"/>
          <w:szCs w:val="24"/>
        </w:rPr>
      </w:pPr>
    </w:p>
    <w:p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:rsidR="00392D39" w:rsidRPr="00392D39" w:rsidRDefault="00000BC9" w:rsidP="00392D39">
      <w:pPr>
        <w:keepNext/>
        <w:keepLines/>
        <w:numPr>
          <w:ilvl w:val="0"/>
          <w:numId w:val="1"/>
        </w:numPr>
        <w:spacing w:before="120" w:after="120"/>
        <w:ind w:firstLine="426"/>
        <w:jc w:val="both"/>
        <w:outlineLvl w:val="0"/>
        <w:rPr>
          <w:rFonts w:eastAsia="Times New Roman"/>
          <w:b/>
          <w:bCs/>
          <w:lang w:val="en-US" w:eastAsia="ar-SA"/>
        </w:rPr>
      </w:pPr>
      <w:bookmarkStart w:id="1" w:name="_Toc305418186"/>
      <w:r w:rsidRPr="0078643C">
        <w:rPr>
          <w:rFonts w:eastAsia="Times New Roman"/>
          <w:b/>
          <w:bCs/>
          <w:lang w:eastAsia="ar-SA"/>
        </w:rPr>
        <w:t>Общие сведения</w:t>
      </w:r>
      <w:bookmarkEnd w:id="1"/>
    </w:p>
    <w:p w:rsidR="008440F2" w:rsidRDefault="00000BC9" w:rsidP="00385C9B">
      <w:pPr>
        <w:spacing w:before="120" w:after="120"/>
        <w:ind w:firstLine="397"/>
        <w:contextualSpacing/>
        <w:jc w:val="both"/>
      </w:pPr>
      <w:r w:rsidRPr="0078643C">
        <w:t>ПАО «МРСК Центра» провод</w:t>
      </w:r>
      <w:r w:rsidR="000619CD">
        <w:t>и</w:t>
      </w:r>
      <w:r w:rsidRPr="0078643C">
        <w:t xml:space="preserve">т закупку запасных </w:t>
      </w:r>
      <w:r w:rsidR="00B20265">
        <w:t xml:space="preserve">частей </w:t>
      </w:r>
      <w:r w:rsidR="0078643C">
        <w:t>для</w:t>
      </w:r>
      <w:r w:rsidRPr="0078643C">
        <w:t xml:space="preserve"> </w:t>
      </w:r>
      <w:r w:rsidR="008440F2">
        <w:t xml:space="preserve">автомобильной и </w:t>
      </w:r>
      <w:r w:rsidR="00120950" w:rsidRPr="0078643C">
        <w:t>специальной техники</w:t>
      </w:r>
      <w:r w:rsidR="008440F2">
        <w:t>, автобусов, тракторов, автомобильных и тракторных прицепов</w:t>
      </w:r>
      <w:r w:rsidR="00201DD0">
        <w:t>, вездеходной техники</w:t>
      </w:r>
      <w:r w:rsidR="00120950" w:rsidRPr="0078643C">
        <w:t xml:space="preserve"> </w:t>
      </w:r>
      <w:r w:rsidR="00201DD0">
        <w:t xml:space="preserve">отечественного и импортного производства </w:t>
      </w:r>
      <w:r w:rsidR="0078643C">
        <w:t xml:space="preserve">находящихся на балансе </w:t>
      </w:r>
      <w:r w:rsidR="006652CC">
        <w:t xml:space="preserve">филиалов </w:t>
      </w:r>
      <w:r w:rsidRPr="0078643C">
        <w:rPr>
          <w:bCs/>
        </w:rPr>
        <w:t>ПАО «МРСК Центра».</w:t>
      </w:r>
      <w:r w:rsidRPr="0078643C">
        <w:t xml:space="preserve"> </w:t>
      </w:r>
    </w:p>
    <w:p w:rsidR="00000BC9" w:rsidRPr="0078643C" w:rsidRDefault="00000BC9" w:rsidP="00385C9B">
      <w:pPr>
        <w:spacing w:before="120" w:after="120"/>
        <w:ind w:firstLine="397"/>
        <w:contextualSpacing/>
        <w:jc w:val="both"/>
      </w:pPr>
      <w:r w:rsidRPr="0078643C">
        <w:t xml:space="preserve">Проведение закупки осуществляется на основании Плана </w:t>
      </w:r>
      <w:r w:rsidR="00FC175F">
        <w:t>закупок ПАО «МРСК Центра» на 2020</w:t>
      </w:r>
      <w:r w:rsidRPr="0078643C">
        <w:t xml:space="preserve"> год.</w:t>
      </w:r>
    </w:p>
    <w:p w:rsidR="00000BC9" w:rsidRDefault="00000BC9" w:rsidP="00201DD0">
      <w:pPr>
        <w:spacing w:before="120" w:after="120"/>
        <w:ind w:firstLine="397"/>
        <w:contextualSpacing/>
        <w:jc w:val="both"/>
      </w:pPr>
      <w:r w:rsidRPr="0078643C">
        <w:t xml:space="preserve">Целью проведения закупки является приобретение </w:t>
      </w:r>
      <w:r w:rsidR="00DA12CC" w:rsidRPr="0078643C">
        <w:t xml:space="preserve">запасных частей </w:t>
      </w:r>
      <w:r w:rsidR="0078570D" w:rsidRPr="0078643C">
        <w:t xml:space="preserve">наилучшего качества </w:t>
      </w:r>
      <w:r w:rsidR="00DA12CC" w:rsidRPr="0078643C">
        <w:t xml:space="preserve">по </w:t>
      </w:r>
      <w:proofErr w:type="gramStart"/>
      <w:r w:rsidR="00DA12CC" w:rsidRPr="0078643C">
        <w:t>наилучшей  цене</w:t>
      </w:r>
      <w:proofErr w:type="gramEnd"/>
      <w:r w:rsidRPr="0078643C">
        <w:t xml:space="preserve">. </w:t>
      </w:r>
    </w:p>
    <w:p w:rsidR="00744CAC" w:rsidRDefault="00744CAC" w:rsidP="00201DD0">
      <w:pPr>
        <w:spacing w:before="100" w:beforeAutospacing="1"/>
        <w:ind w:firstLine="397"/>
        <w:contextualSpacing/>
        <w:jc w:val="both"/>
      </w:pPr>
      <w:r>
        <w:t>Получател</w:t>
      </w:r>
      <w:r w:rsidR="00D21970">
        <w:t>и</w:t>
      </w:r>
      <w:r>
        <w:t xml:space="preserve">: </w:t>
      </w:r>
      <w:r w:rsidR="000619CD">
        <w:t xml:space="preserve">филиалы </w:t>
      </w:r>
      <w:r>
        <w:t>ПАО «МРСК Центра»:</w:t>
      </w:r>
    </w:p>
    <w:p w:rsidR="00E433C1" w:rsidRPr="00FC175F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proofErr w:type="gramStart"/>
      <w:r w:rsidRPr="00FC175F">
        <w:t>филиал</w:t>
      </w:r>
      <w:proofErr w:type="gramEnd"/>
      <w:r w:rsidRPr="00FC175F">
        <w:t xml:space="preserve"> «Белгородэнерго»;</w:t>
      </w:r>
    </w:p>
    <w:p w:rsidR="00E433C1" w:rsidRPr="00FC175F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proofErr w:type="gramStart"/>
      <w:r w:rsidRPr="00FC175F">
        <w:t>филиал</w:t>
      </w:r>
      <w:proofErr w:type="gramEnd"/>
      <w:r w:rsidRPr="00FC175F">
        <w:t xml:space="preserve"> «Брянскэнерго»;</w:t>
      </w:r>
    </w:p>
    <w:p w:rsidR="00E433C1" w:rsidRPr="00FC175F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proofErr w:type="gramStart"/>
      <w:r w:rsidRPr="00FC175F">
        <w:t>филиал</w:t>
      </w:r>
      <w:proofErr w:type="gramEnd"/>
      <w:r w:rsidRPr="00FC175F">
        <w:t xml:space="preserve"> «Воронежэнерго»;</w:t>
      </w:r>
    </w:p>
    <w:p w:rsidR="00E433C1" w:rsidRPr="00FC175F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proofErr w:type="gramStart"/>
      <w:r w:rsidRPr="00FC175F">
        <w:t>филиал</w:t>
      </w:r>
      <w:proofErr w:type="gramEnd"/>
      <w:r w:rsidRPr="00FC175F">
        <w:t xml:space="preserve"> «Костромаэнерго»;</w:t>
      </w:r>
    </w:p>
    <w:p w:rsidR="008440F2" w:rsidRPr="00FC175F" w:rsidRDefault="008440F2" w:rsidP="00B809C8">
      <w:pPr>
        <w:pStyle w:val="a3"/>
        <w:numPr>
          <w:ilvl w:val="0"/>
          <w:numId w:val="3"/>
        </w:numPr>
        <w:spacing w:before="120" w:after="120"/>
        <w:jc w:val="both"/>
      </w:pPr>
      <w:proofErr w:type="gramStart"/>
      <w:r w:rsidRPr="00FC175F">
        <w:t>филиал</w:t>
      </w:r>
      <w:proofErr w:type="gramEnd"/>
      <w:r w:rsidRPr="00FC175F">
        <w:t xml:space="preserve"> «Курскэнерго»;</w:t>
      </w:r>
    </w:p>
    <w:p w:rsidR="00E433C1" w:rsidRPr="00FC175F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proofErr w:type="gramStart"/>
      <w:r w:rsidRPr="00FC175F">
        <w:t>филиал</w:t>
      </w:r>
      <w:proofErr w:type="gramEnd"/>
      <w:r w:rsidRPr="00FC175F">
        <w:t xml:space="preserve"> «Липецкэнерго»;</w:t>
      </w:r>
    </w:p>
    <w:p w:rsidR="00E433C1" w:rsidRPr="00FC175F" w:rsidRDefault="00E433C1" w:rsidP="00D342F2">
      <w:pPr>
        <w:pStyle w:val="a3"/>
        <w:numPr>
          <w:ilvl w:val="0"/>
          <w:numId w:val="3"/>
        </w:numPr>
        <w:spacing w:before="120" w:after="120"/>
        <w:jc w:val="both"/>
      </w:pPr>
      <w:proofErr w:type="gramStart"/>
      <w:r w:rsidRPr="00FC175F">
        <w:t>филиал</w:t>
      </w:r>
      <w:proofErr w:type="gramEnd"/>
      <w:r w:rsidRPr="00FC175F">
        <w:t xml:space="preserve"> «Орелэнерго»;</w:t>
      </w:r>
    </w:p>
    <w:p w:rsidR="00744CAC" w:rsidRPr="00FC175F" w:rsidRDefault="00744CAC" w:rsidP="00D342F2">
      <w:pPr>
        <w:pStyle w:val="a3"/>
        <w:numPr>
          <w:ilvl w:val="0"/>
          <w:numId w:val="3"/>
        </w:numPr>
        <w:spacing w:before="120" w:after="120"/>
        <w:jc w:val="both"/>
      </w:pPr>
      <w:proofErr w:type="gramStart"/>
      <w:r w:rsidRPr="00FC175F">
        <w:t>филиал</w:t>
      </w:r>
      <w:proofErr w:type="gramEnd"/>
      <w:r w:rsidRPr="00FC175F">
        <w:t xml:space="preserve"> «Смоленскэнерго»;</w:t>
      </w:r>
    </w:p>
    <w:p w:rsidR="00E433C1" w:rsidRPr="00FC175F" w:rsidRDefault="00E433C1" w:rsidP="00D342F2">
      <w:pPr>
        <w:pStyle w:val="a3"/>
        <w:numPr>
          <w:ilvl w:val="0"/>
          <w:numId w:val="3"/>
        </w:numPr>
        <w:spacing w:before="120" w:after="120"/>
        <w:jc w:val="both"/>
      </w:pPr>
      <w:proofErr w:type="gramStart"/>
      <w:r w:rsidRPr="00FC175F">
        <w:t>филиал</w:t>
      </w:r>
      <w:proofErr w:type="gramEnd"/>
      <w:r w:rsidRPr="00FC175F">
        <w:t xml:space="preserve"> «Тамбовэнерго»;</w:t>
      </w:r>
    </w:p>
    <w:p w:rsidR="00D21970" w:rsidRPr="00FC175F" w:rsidRDefault="008440F2" w:rsidP="00D342F2">
      <w:pPr>
        <w:pStyle w:val="a3"/>
        <w:numPr>
          <w:ilvl w:val="0"/>
          <w:numId w:val="3"/>
        </w:numPr>
        <w:spacing w:before="120" w:after="120"/>
        <w:jc w:val="both"/>
      </w:pPr>
      <w:proofErr w:type="gramStart"/>
      <w:r w:rsidRPr="00FC175F">
        <w:t>филиал</w:t>
      </w:r>
      <w:proofErr w:type="gramEnd"/>
      <w:r w:rsidRPr="00FC175F">
        <w:t xml:space="preserve"> «Ярэнерго»</w:t>
      </w:r>
      <w:r w:rsidR="00FC175F">
        <w:t>.</w:t>
      </w:r>
    </w:p>
    <w:p w:rsidR="00392D39" w:rsidRPr="0078643C" w:rsidRDefault="00392D39" w:rsidP="00392D39">
      <w:pPr>
        <w:pStyle w:val="a3"/>
        <w:spacing w:before="120" w:after="120"/>
        <w:ind w:left="1117"/>
        <w:jc w:val="both"/>
      </w:pPr>
    </w:p>
    <w:p w:rsidR="00000BC9" w:rsidRPr="0078643C" w:rsidRDefault="00000BC9" w:rsidP="00D342F2">
      <w:pPr>
        <w:keepNext/>
        <w:keepLines/>
        <w:numPr>
          <w:ilvl w:val="0"/>
          <w:numId w:val="1"/>
        </w:numPr>
        <w:spacing w:before="120" w:after="120"/>
        <w:ind w:firstLine="426"/>
        <w:jc w:val="both"/>
        <w:outlineLvl w:val="0"/>
        <w:rPr>
          <w:rFonts w:eastAsia="Times New Roman"/>
          <w:b/>
          <w:bCs/>
          <w:lang w:val="en-US" w:eastAsia="ar-SA"/>
        </w:rPr>
      </w:pPr>
      <w:r w:rsidRPr="0078643C">
        <w:rPr>
          <w:rFonts w:eastAsia="Times New Roman"/>
          <w:b/>
          <w:bCs/>
          <w:lang w:eastAsia="ar-SA"/>
        </w:rPr>
        <w:t>Предмет конкурса</w:t>
      </w:r>
    </w:p>
    <w:p w:rsidR="00000BC9" w:rsidRPr="0078643C" w:rsidRDefault="00000BC9" w:rsidP="00000BC9">
      <w:pPr>
        <w:spacing w:before="120" w:after="120"/>
        <w:ind w:firstLine="397"/>
        <w:contextualSpacing/>
        <w:jc w:val="both"/>
      </w:pPr>
      <w:r w:rsidRPr="0078643C">
        <w:t xml:space="preserve">Предмет конкурса </w:t>
      </w:r>
      <w:r w:rsidR="00FE0D88" w:rsidRPr="0078643C">
        <w:t>–</w:t>
      </w:r>
      <w:r w:rsidRPr="0078643C">
        <w:t xml:space="preserve"> </w:t>
      </w:r>
      <w:r w:rsidR="00FE0D88" w:rsidRPr="0078643C">
        <w:t xml:space="preserve">поставка </w:t>
      </w:r>
      <w:r w:rsidR="00042B1D" w:rsidRPr="0078643C">
        <w:t>запас</w:t>
      </w:r>
      <w:r w:rsidR="00FE0D88" w:rsidRPr="0078643C">
        <w:t>ных</w:t>
      </w:r>
      <w:r w:rsidR="00042B1D" w:rsidRPr="0078643C">
        <w:t xml:space="preserve"> част</w:t>
      </w:r>
      <w:r w:rsidR="00FE0D88" w:rsidRPr="0078643C">
        <w:t>ей</w:t>
      </w:r>
      <w:r w:rsidR="00042B1D" w:rsidRPr="0078643C">
        <w:t xml:space="preserve"> </w:t>
      </w:r>
      <w:r w:rsidR="00201DD0">
        <w:t xml:space="preserve">для автомобильной и </w:t>
      </w:r>
      <w:r w:rsidR="00201DD0" w:rsidRPr="0078643C">
        <w:t>специальной техники</w:t>
      </w:r>
      <w:r w:rsidR="00201DD0">
        <w:t xml:space="preserve">, автобусов, тракторов, автомобильных и тракторных прицепов, </w:t>
      </w:r>
      <w:r w:rsidR="00B20265">
        <w:t>вездеходной техники отечественного и имп</w:t>
      </w:r>
      <w:r w:rsidR="00861A6A">
        <w:t>о</w:t>
      </w:r>
      <w:r w:rsidR="00B20265">
        <w:t xml:space="preserve">ртного производства </w:t>
      </w:r>
      <w:r w:rsidR="00201DD0">
        <w:t>(далее продукция)</w:t>
      </w:r>
      <w:r w:rsidRPr="0078643C">
        <w:t xml:space="preserve">. </w:t>
      </w:r>
      <w:r w:rsidR="0078643C" w:rsidRPr="0078643C">
        <w:t xml:space="preserve">Продукция должна </w:t>
      </w:r>
      <w:r w:rsidR="00861A6A">
        <w:t xml:space="preserve">быть </w:t>
      </w:r>
      <w:r w:rsidR="0078643C" w:rsidRPr="0078643C">
        <w:t xml:space="preserve">новой, соответствовать ГОСТ, ТУ заводов изготовителей и иметь гарантию качества. </w:t>
      </w:r>
    </w:p>
    <w:p w:rsidR="00392D39" w:rsidRDefault="00000BC9" w:rsidP="00E433C1">
      <w:pPr>
        <w:spacing w:before="120" w:after="120"/>
        <w:ind w:firstLine="397"/>
        <w:jc w:val="both"/>
      </w:pPr>
      <w:r w:rsidRPr="0078643C">
        <w:lastRenderedPageBreak/>
        <w:t xml:space="preserve">Поставщик обеспечивает </w:t>
      </w:r>
      <w:r w:rsidR="00861A6A">
        <w:t xml:space="preserve">поставку продукции </w:t>
      </w:r>
      <w:r w:rsidR="0033260E" w:rsidRPr="0078643C">
        <w:t xml:space="preserve">на склады </w:t>
      </w:r>
      <w:r w:rsidRPr="0078643C">
        <w:t xml:space="preserve">филиалов ПАО </w:t>
      </w:r>
      <w:r w:rsidR="00D21970">
        <w:t>«</w:t>
      </w:r>
      <w:r w:rsidRPr="0078643C">
        <w:t>МРСК Центра</w:t>
      </w:r>
      <w:r w:rsidR="00D21970">
        <w:t>»</w:t>
      </w:r>
      <w:r w:rsidRPr="0078643C">
        <w:t xml:space="preserve"> в объемах и сроках установленных данным ТЗ.</w:t>
      </w:r>
    </w:p>
    <w:p w:rsidR="00000BC9" w:rsidRPr="0078643C" w:rsidRDefault="00000BC9" w:rsidP="00D342F2">
      <w:pPr>
        <w:numPr>
          <w:ilvl w:val="1"/>
          <w:numId w:val="2"/>
        </w:numPr>
        <w:spacing w:before="120" w:after="120"/>
        <w:ind w:left="0" w:firstLine="851"/>
        <w:jc w:val="both"/>
        <w:outlineLvl w:val="1"/>
      </w:pPr>
      <w:r w:rsidRPr="0078643C">
        <w:rPr>
          <w:rFonts w:eastAsia="Times New Roman"/>
          <w:b/>
          <w:bCs/>
          <w:lang w:eastAsia="ar-SA"/>
        </w:rPr>
        <w:t>Основные параметры</w:t>
      </w:r>
    </w:p>
    <w:p w:rsidR="00000BC9" w:rsidRPr="0078643C" w:rsidRDefault="000330C9" w:rsidP="000330C9">
      <w:pPr>
        <w:spacing w:before="120" w:after="120"/>
        <w:ind w:firstLine="397"/>
        <w:contextualSpacing/>
        <w:jc w:val="both"/>
      </w:pPr>
      <w:r w:rsidRPr="0078643C">
        <w:t xml:space="preserve">Перечень </w:t>
      </w:r>
      <w:r w:rsidR="00456BAD" w:rsidRPr="0078643C">
        <w:t>и предельная цена за единицу</w:t>
      </w:r>
      <w:r w:rsidR="001A287E" w:rsidRPr="0078643C">
        <w:t xml:space="preserve"> </w:t>
      </w:r>
      <w:r w:rsidR="0078643C" w:rsidRPr="0078643C">
        <w:t xml:space="preserve">продукции </w:t>
      </w:r>
      <w:r w:rsidR="006E2345">
        <w:t>указаны в п</w:t>
      </w:r>
      <w:r w:rsidR="00000BC9" w:rsidRPr="0078643C">
        <w:t>риложении</w:t>
      </w:r>
      <w:r w:rsidR="006E2345">
        <w:t xml:space="preserve"> к техническому заданию</w:t>
      </w:r>
      <w:r w:rsidR="00000BC9" w:rsidRPr="0078643C">
        <w:t>.</w:t>
      </w:r>
    </w:p>
    <w:p w:rsidR="00000BC9" w:rsidRPr="00CA49C1" w:rsidRDefault="00000BC9" w:rsidP="000330C9">
      <w:pPr>
        <w:spacing w:before="120" w:after="120"/>
        <w:ind w:firstLine="397"/>
        <w:contextualSpacing/>
        <w:jc w:val="both"/>
      </w:pPr>
      <w:r w:rsidRPr="0078643C">
        <w:t xml:space="preserve">В цену </w:t>
      </w:r>
      <w:r w:rsidR="0078643C" w:rsidRPr="0078643C">
        <w:t>п</w:t>
      </w:r>
      <w:r w:rsidRPr="0078643C">
        <w:t xml:space="preserve">родукции должны быть включены все налоги, обязательные платежи, сборы, стоимость тары, стоимость доставки на склады Получателей, при </w:t>
      </w:r>
      <w:proofErr w:type="gramStart"/>
      <w:r w:rsidRPr="0078643C">
        <w:t>необходимости  страхование</w:t>
      </w:r>
      <w:proofErr w:type="gramEnd"/>
      <w:r w:rsidRPr="0078643C">
        <w:t xml:space="preserve"> груза.</w:t>
      </w:r>
    </w:p>
    <w:p w:rsidR="00CA49C1" w:rsidRPr="00CA49C1" w:rsidRDefault="00CA49C1" w:rsidP="00CA49C1">
      <w:pPr>
        <w:spacing w:before="120" w:after="120"/>
        <w:ind w:firstLine="397"/>
        <w:contextualSpacing/>
        <w:jc w:val="both"/>
      </w:pPr>
      <w:r w:rsidRPr="00CA49C1">
        <w:rPr>
          <w:rFonts w:eastAsia="Times New Roman"/>
        </w:rPr>
        <w:t>Отбор победителя будет осуществлен по наименьшей стоимости за единицу продукции.</w:t>
      </w:r>
    </w:p>
    <w:p w:rsidR="000330C9" w:rsidRDefault="001A287E" w:rsidP="000330C9">
      <w:pPr>
        <w:spacing w:before="120" w:after="120"/>
        <w:ind w:firstLine="397"/>
        <w:jc w:val="both"/>
      </w:pPr>
      <w:r w:rsidRPr="0078643C">
        <w:t xml:space="preserve">По результатам конкурсной процедуры между Поставщиком и филиалами ПАО </w:t>
      </w:r>
      <w:r w:rsidR="00D21970">
        <w:t>«</w:t>
      </w:r>
      <w:r w:rsidRPr="0078643C">
        <w:t>МРСК Центра</w:t>
      </w:r>
      <w:r w:rsidR="00D21970">
        <w:t>»</w:t>
      </w:r>
      <w:r w:rsidRPr="0078643C">
        <w:t xml:space="preserve"> заключается договор по единичным расценкам.</w:t>
      </w:r>
    </w:p>
    <w:p w:rsidR="000330C9" w:rsidRDefault="00E433C1" w:rsidP="00D342F2">
      <w:pPr>
        <w:numPr>
          <w:ilvl w:val="1"/>
          <w:numId w:val="2"/>
        </w:numPr>
        <w:spacing w:before="120" w:after="120"/>
        <w:ind w:left="0" w:firstLine="851"/>
        <w:jc w:val="both"/>
        <w:outlineLvl w:val="1"/>
        <w:rPr>
          <w:b/>
        </w:rPr>
      </w:pPr>
      <w:r>
        <w:rPr>
          <w:b/>
        </w:rPr>
        <w:t>У</w:t>
      </w:r>
      <w:r w:rsidR="00392D39">
        <w:rPr>
          <w:b/>
        </w:rPr>
        <w:t>словия оплаты</w:t>
      </w:r>
    </w:p>
    <w:p w:rsidR="00392D39" w:rsidRDefault="00392D39" w:rsidP="001A2637">
      <w:pPr>
        <w:spacing w:before="120" w:after="120"/>
        <w:ind w:firstLine="397"/>
        <w:jc w:val="both"/>
      </w:pPr>
      <w:r w:rsidRPr="00392D39">
        <w:t xml:space="preserve">Условия оплаты: безналичный расчет, оплата производится в течение 30 (тридцати) </w:t>
      </w:r>
      <w:r w:rsidR="00EE472D">
        <w:t>календарных</w:t>
      </w:r>
      <w:r w:rsidRPr="00392D39">
        <w:t xml:space="preserve"> дней с момента подписания сторонами Товарной накладной.</w:t>
      </w:r>
    </w:p>
    <w:p w:rsidR="00000BC9" w:rsidRPr="009441EC" w:rsidRDefault="00000BC9" w:rsidP="00D342F2">
      <w:pPr>
        <w:numPr>
          <w:ilvl w:val="1"/>
          <w:numId w:val="2"/>
        </w:numPr>
        <w:spacing w:before="120" w:after="120"/>
        <w:ind w:left="0" w:firstLine="680"/>
        <w:jc w:val="both"/>
        <w:outlineLvl w:val="1"/>
      </w:pPr>
      <w:r w:rsidRPr="009441EC">
        <w:rPr>
          <w:b/>
          <w:bCs/>
        </w:rPr>
        <w:t>Поставка продукции</w:t>
      </w:r>
    </w:p>
    <w:p w:rsidR="00000BC9" w:rsidRPr="009441EC" w:rsidRDefault="00000BC9" w:rsidP="00000BC9">
      <w:pPr>
        <w:spacing w:before="120" w:after="120"/>
        <w:ind w:firstLine="397"/>
        <w:contextualSpacing/>
        <w:jc w:val="both"/>
      </w:pPr>
      <w:r w:rsidRPr="009441EC">
        <w:t xml:space="preserve">Поставка </w:t>
      </w:r>
      <w:r w:rsidR="009441EC" w:rsidRPr="009441EC">
        <w:t xml:space="preserve">продукции </w:t>
      </w:r>
      <w:r w:rsidRPr="009441EC">
        <w:t>производится за счет Поставщика</w:t>
      </w:r>
      <w:r w:rsidR="009441EC" w:rsidRPr="009441EC">
        <w:t xml:space="preserve"> по заявкам Получателей – филиалов ПАО </w:t>
      </w:r>
      <w:r w:rsidR="00D21970">
        <w:t>«</w:t>
      </w:r>
      <w:r w:rsidR="009441EC" w:rsidRPr="009441EC">
        <w:t>МРСК Центра</w:t>
      </w:r>
      <w:r w:rsidR="00D21970">
        <w:t>»</w:t>
      </w:r>
      <w:r w:rsidRPr="009441EC">
        <w:t>.</w:t>
      </w:r>
    </w:p>
    <w:p w:rsidR="009441EC" w:rsidRPr="009441EC" w:rsidRDefault="009441EC" w:rsidP="00000BC9">
      <w:pPr>
        <w:spacing w:before="120" w:after="120"/>
        <w:ind w:firstLine="397"/>
        <w:contextualSpacing/>
        <w:jc w:val="both"/>
      </w:pPr>
      <w:r w:rsidRPr="009441EC">
        <w:t>Поставка продукции осуществляется в течение 5(пяти) дней с момента подачи заявки.</w:t>
      </w:r>
    </w:p>
    <w:p w:rsidR="00000BC9" w:rsidRPr="009441EC" w:rsidRDefault="00000BC9" w:rsidP="00000BC9">
      <w:pPr>
        <w:spacing w:before="120" w:after="120"/>
        <w:ind w:firstLine="397"/>
        <w:contextualSpacing/>
        <w:jc w:val="both"/>
      </w:pPr>
      <w:r w:rsidRPr="009441EC">
        <w:t>Поставка производится на склады Получател</w:t>
      </w:r>
      <w:r w:rsidR="000619CD">
        <w:t>ей</w:t>
      </w:r>
      <w:r w:rsidRPr="009441EC">
        <w:t xml:space="preserve"> – филиалов ПАО </w:t>
      </w:r>
      <w:r w:rsidR="00D21970">
        <w:t>«</w:t>
      </w:r>
      <w:r w:rsidRPr="009441EC">
        <w:t>МРСК Центра</w:t>
      </w:r>
      <w:r w:rsidR="00D21970">
        <w:t>»</w:t>
      </w:r>
      <w:r w:rsidRPr="009441EC">
        <w:t xml:space="preserve">, согласно указанным в </w:t>
      </w:r>
      <w:r w:rsidR="009441EC">
        <w:t xml:space="preserve">таблице </w:t>
      </w:r>
      <w:r w:rsidR="00B809C8">
        <w:t>1</w:t>
      </w:r>
      <w:r w:rsidRPr="009441EC">
        <w:t xml:space="preserve"> адресам поставки.</w:t>
      </w:r>
    </w:p>
    <w:p w:rsidR="00000BC9" w:rsidRDefault="00000BC9" w:rsidP="00000BC9">
      <w:pPr>
        <w:spacing w:before="120" w:after="120"/>
        <w:ind w:firstLine="397"/>
        <w:jc w:val="both"/>
      </w:pPr>
      <w:r w:rsidRPr="009441EC">
        <w:t xml:space="preserve">Поставляемая </w:t>
      </w:r>
      <w:r w:rsidR="009441EC">
        <w:t xml:space="preserve">продукция </w:t>
      </w:r>
      <w:r w:rsidR="003029C4">
        <w:t xml:space="preserve">при </w:t>
      </w:r>
      <w:r w:rsidRPr="009441EC">
        <w:t xml:space="preserve">получении на склад Получателя проходит входной контроль, осуществляемый представителями Получателя </w:t>
      </w:r>
      <w:r w:rsidR="009B7A85">
        <w:t xml:space="preserve">- </w:t>
      </w:r>
      <w:r w:rsidRPr="009441EC">
        <w:t xml:space="preserve">филиала ПАО </w:t>
      </w:r>
      <w:r w:rsidR="00D21970">
        <w:t>«</w:t>
      </w:r>
      <w:r w:rsidRPr="009441EC">
        <w:t>МРСК Центра</w:t>
      </w:r>
      <w:r w:rsidR="00D21970">
        <w:t>»</w:t>
      </w:r>
      <w:r w:rsidRPr="009441EC">
        <w:t>. По результатам входного контроля Поставщик и Получатель составляют и подписывают Акт приема-передачи товара.</w:t>
      </w:r>
    </w:p>
    <w:p w:rsidR="009441EC" w:rsidRDefault="009441EC" w:rsidP="009441EC">
      <w:pPr>
        <w:spacing w:before="120" w:after="120"/>
        <w:ind w:firstLine="397"/>
        <w:jc w:val="right"/>
      </w:pPr>
      <w:r>
        <w:t xml:space="preserve">Таблица </w:t>
      </w:r>
      <w:r w:rsidR="00B809C8">
        <w:t>1</w:t>
      </w:r>
    </w:p>
    <w:p w:rsidR="009441EC" w:rsidRDefault="009441EC" w:rsidP="00D21970">
      <w:pPr>
        <w:spacing w:before="120" w:after="120"/>
        <w:ind w:firstLine="397"/>
        <w:jc w:val="center"/>
      </w:pPr>
      <w:r>
        <w:t>Адреса поставки</w:t>
      </w:r>
      <w:r w:rsidR="00A07A76">
        <w:t xml:space="preserve">: Центральные склады филиалов ПАО </w:t>
      </w:r>
      <w:r w:rsidR="00D21970">
        <w:t>«</w:t>
      </w:r>
      <w:r w:rsidR="00A07A76">
        <w:t>МРСК Центра</w:t>
      </w:r>
      <w:r w:rsidR="000619CD">
        <w:t>»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CC3177" w:rsidRPr="00CC3177" w:rsidTr="00CC3177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</w:tcPr>
          <w:p w:rsidR="00CC3177" w:rsidRPr="00FB6389" w:rsidRDefault="00CC3177" w:rsidP="00CC317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Филиал/Название подразделения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</w:tcPr>
          <w:p w:rsidR="00CC3177" w:rsidRPr="00FB6389" w:rsidRDefault="00CC3177" w:rsidP="00CC3177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sz w:val="22"/>
                <w:szCs w:val="22"/>
              </w:rPr>
              <w:t>Адрес поставки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hideMark/>
          </w:tcPr>
          <w:p w:rsidR="00CC3177" w:rsidRPr="00FB6389" w:rsidRDefault="00CC3177" w:rsidP="00CC3177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Белгородэнерго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hideMark/>
          </w:tcPr>
          <w:p w:rsidR="00CC3177" w:rsidRPr="00FB6389" w:rsidRDefault="00CC3177" w:rsidP="00CC31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sz w:val="22"/>
                <w:szCs w:val="22"/>
              </w:rPr>
              <w:t>Белгород. 5-й Заводской пер. д.17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Белгородские электрические сети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308000, г. Белгород, пер. 2-й карьерный 12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Старооскольские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электрические сети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309500, г. Старый Оскол, Комсомольский проспект, д.  75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Белгородский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308000, г. Белгород, ул. Энергетиков, 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Губкинский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309210, г. Губкин, ул. Артема, д. 12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Шебекинский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309294,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г.Шебекино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Харьковская, д. 78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Валуйский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309990, г. Валуйки, ул.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Суржикова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114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Алексеевский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309850, г. Алексеевка, пер.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Острогожский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Яковлевский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309070,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Яковлевский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г. Строитель, ул. 2-я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Заводкая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Новооскольский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309611,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Новооскольский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район,  п.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Рудный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Корочанский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309220, с.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Погореловка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пер. Красноармейский, 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Красногвардейский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309926, с.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Засосна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Воли, 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Прохоровский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309000, п. Прохоровка, 1-й Советский переулок, 9А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Ракитянский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309310, п. Ракитное, ул. Коммунаров, 15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Волоконовский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309650, п. Волоконовка, ул. Маршала Жукова, 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Чернянский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309560, п. Чернянка, ул. Маринченко, 48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Грайворонский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309372, г. Грайворон, ул. Тарана, 1А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Краснояружский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309420, п. Красная Яруга, ул. Транспортная, 26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Ивнянский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309111, п. Ивня, ул.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Горовца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63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Ровеньской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309560, п. Ровеньки, ул. Полевая, 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Вейделевский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309720, п. Вейделевка, ул. Октябрьская, 28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Борисовский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309342, п.  Борисовка, ул. Ленина, 11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309888, с.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Сетище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Солнечная,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Брянскэнерго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Брянск, пр-т Московский, 43 (Центральный склад)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Брасовский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 Локоть, ул. Полевая, д. 48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п.Глинищево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ул.Яшенина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Выгоничский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п.Выгоничи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ул.Мира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Дубровский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п.Дубровка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ул.Олега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Кошевого, д.50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Дятьковский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г.Дятьково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ул.Красной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Розы, д.96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Жирятинский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п.Жирятино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ул.Новая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Жуковский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г.Жуковка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пер.Сосновый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Карачевский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г.Карачев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ул.Урицкого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Клетнянский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п.Клетня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пер.Зелённый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Комарический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г.Комаричи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ул.Строителей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Навлинский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г.Навля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ул.Мичурина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Рогнединский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п.Рогнедино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ул.Калинина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г.Севск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ул.Тургенева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Суземский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г.Суземка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ул.Брянская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 18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Гордеевский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с.Гордеевка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пер.Великоборский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Злынковский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п.Злынка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ул.К.Маркса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Климовский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п.Климово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ул.Полевая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Клинцовский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г.Клинцы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ул.Московская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д.112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Красногорский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п.Красная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Гора,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ул.Мелиаративная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Мглинский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г.Мглин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ул.Ворошилова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Новозыбковский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г.Новозыбков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ул.Чапаева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Погарский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г.Погар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,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ул.Полевая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Почепский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г.Почеп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ул.Брянская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д.104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Стародубский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243240 Брянская область, г. Стародуб, ул. Ленина, 193 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Суражский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г.Сураж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ул.Белорусская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Трубчевский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г.Трубчевск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ул.Полевая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Унечский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Брянская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г.Унеча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ул.Мира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д.1б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Воронежэнерго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г. Воронеж, </w:t>
            </w:r>
            <w:proofErr w:type="spell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ул</w:t>
            </w:r>
            <w:proofErr w:type="spell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9 Января, 205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Аннинский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396250,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п.г.т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. Анна,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Красноармейская,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Борисоглебский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397150, Воронежская обл., Борисоглебский р-он, </w:t>
            </w:r>
            <w:proofErr w:type="spellStart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с.Чигорак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ул.Цетральная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Грибановский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397200,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п.г.т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Грибановка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пер.Шолохова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Новохоперский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397400,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г.Новохоперск</w:t>
            </w:r>
            <w:proofErr w:type="spellEnd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ул.Тимирязева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Поворинский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397340,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Поворинский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с.Пески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Пролетарская, д.51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Таловский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397470,  Воронежская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Таловский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п.Васильевка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Терновский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397110, Воронежская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г.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Терновка,  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Октябрьская, д.86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Эртильский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397000,  Воронежская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г.Эртиль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ул.Энгельса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Калачеевский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397605,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г.Калач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п.Пригородный</w:t>
            </w:r>
            <w:proofErr w:type="spellEnd"/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Богучарский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396750, Воронежская обл., </w:t>
            </w:r>
            <w:proofErr w:type="spellStart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г.Богучар,ул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Кирова, д.76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Бутурлиновкий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397520,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г.Бутурлиновка</w:t>
            </w:r>
            <w:proofErr w:type="spellEnd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,  ул.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Беговая,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Воробьевский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397573, Воронежская </w:t>
            </w:r>
            <w:proofErr w:type="spellStart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.,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с.Воробьёвка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Чкалова, д.53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В.Мамонский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396460, Воронежская </w:t>
            </w:r>
            <w:proofErr w:type="spellStart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обл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.,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с.В.Мамон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Строительная, д.19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Павловский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396430,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г.Павловск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Донская, д. 29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Петропавловский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397670,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с.Петропавловка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Восточная, д.21а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Лискинский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397908,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г.Лиски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ул.40 лет Октября, д.85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Бобровский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397720, Воронежская обл., </w:t>
            </w:r>
            <w:proofErr w:type="spellStart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г.Бобров,пер.Энергетиков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Острогожский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396854,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г.Острогожск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50 лет Октября, д.184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Россошанский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396650, Воронежская обл.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г.Россошь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пер.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Краснознаменный,  д.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1д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Каменский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396510, Воронежская обл.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п.г.т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. Каменка,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Ольховатский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396641,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Ольховатский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РП Ольховатка,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ул.Тимошенко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Кантемировский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396630, Воронежская обл., РП Кантемировка,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ул.Шевченко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д.162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Подгоренский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396560,  Воронежская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п.г.т.Подгоренский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ул.Северная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Верхнехавский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396110,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Верхнехавский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с.В.Хава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Каширский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396350, Воронежская обл., Каширский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с.Каширское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ул.Пролетарская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д.44в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Нижнедевицкий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396870,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Нижнедевицкий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с.Н.Девицк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ул.Почтовая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Новоусманский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396310,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Новоусманский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с.Н.Усмань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ул.Промышленная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д.19а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Панинский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396140,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Панинский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п.Панино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ул.Первомайская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д.79А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Рамонский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396020,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Рамонский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п.г.т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. Рамонь,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ул.Фучика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Репьёвский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386385, Воронежская обл.,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Репьевский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с.Краснолипье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Ленина, д.10а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Семилукский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396910, Воронежская обл., Семилукский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ул.Ленина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Хохольский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396840, Воронежская обл., Хохольский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р.п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. Хохольский,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пер.Есенина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Воронежский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394026,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г.Воронеж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9 Января, д.205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Костромаэнерго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proofErr w:type="spell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г.Кострома</w:t>
            </w:r>
            <w:proofErr w:type="spell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, ул. Катушечная 157, центральный склад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Городской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г.Кострома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ул.Катушечная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д.157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Костромской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г.Кострома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Катушечная, д.157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Волгореченский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г.Волгореченск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Промышленная,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Красносельский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Красносельский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пос. Красное-на Волге, ул. Подстанция, д.2А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Нерехтский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г.Нерехта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Островский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Островский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пос.Островское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ул.Заовражная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Судиславский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Судиславский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п.Судиславль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ул.Садовая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Сусанинский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Сусанинский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пос.Сусанино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д.Зогзино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ул.Электросетей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Галичский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г.Галич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Буйский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г.Буй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ул.10 Годовщины Октября, д.1Б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Солигалический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Солигаличский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г.Солигалич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Чухломской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Чухломской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г.Чухлома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пер.Свободы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Нейский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Нейский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г.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Антроповский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Антроповский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пос.Антропово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Мантуровский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Мантуровский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г.Мантурово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ул.Костромская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д.34Б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Межевской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Межевской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с.Георгиевское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ул.Октябрьская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Кологривский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Кологривский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г.Кологрив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Парфеньевский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Парфеньевский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с.Парфеньево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ул.Кирпичная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Макарьевский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Макарьевский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г. Макарьев,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ул.Дорожная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Кадыйский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Кадыйский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г.Кадый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Шарьинский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г.Шарья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ул.Адмирала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Виноградова,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Павинский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Павинский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с.Павино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ул.Больничная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Пыщугский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Пыщугский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с.Пыщуг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ул.Первомайская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Рождественский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Шарьинский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д.Козиониха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Подстанция 110, д.75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Вохомский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Вохомский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п.Вохма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Поназыревский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Поназыревский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п.Поназырево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Октябрьский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Октябрьский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с.Боговарово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ул.Победы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д.16А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Курскэнерго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Курская </w:t>
            </w:r>
            <w:proofErr w:type="spell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обл</w:t>
            </w:r>
            <w:proofErr w:type="spell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Курский р-н пос. Ворошнево. Центральные склады филиала Курскэнерго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Курский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п.Ворошнево</w:t>
            </w:r>
            <w:proofErr w:type="spellEnd"/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Беседенский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305501, Курская область, Курский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с.Беседино</w:t>
            </w:r>
            <w:proofErr w:type="spellEnd"/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Золотухинский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306020,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Золотухинский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п.Золотухино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ул.Электрическая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Медвенский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305070,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Медвенский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п.Медвенка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ул.К.Маркса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Октябрьский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307200, Курская область, Октябрьский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с.Прямицыно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ул.Новогодняя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Поныровский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306000,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Поныровский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п.Поныри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Сапунова,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Дмитриевский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307500,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г.Дмитриев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ул.Фосфоритная</w:t>
            </w:r>
            <w:proofErr w:type="spellEnd"/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Фатежский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 307100,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г.Фатеж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ул.Майская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Хомутовский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307540, 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п.Хомутовка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Железногорский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307177,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г.Железногорск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 ПС-110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Беловский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307910,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сл.Белая</w:t>
            </w:r>
            <w:proofErr w:type="spellEnd"/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Суджанский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307800,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г.Суджа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ул.Луговая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Б.Солдатский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307830,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п.Б.Солдатское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д.195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Солнцевский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306120,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п.Солнцево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Солнцевский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р-он, с Никольское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Пристенский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306200,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п.Пристень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ул.Торговая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Обоянский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306230,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г.Обоянь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ул.Ленина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д.114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Льговский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307752, 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г.Льгов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 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ул.Красная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д.104-а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Рыльский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307370, 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г.Рыльск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ул.Ворошилова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Глушковский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330450,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п.Глушково</w:t>
            </w:r>
            <w:proofErr w:type="spellEnd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ул.Набережная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д.275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Конышевский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307620, 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п.Конышевка</w:t>
            </w:r>
            <w:proofErr w:type="spellEnd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ул.Татаринова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Кореневский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307410,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п.Коренево</w:t>
            </w:r>
            <w:proofErr w:type="spellEnd"/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ул.Красноармейская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Курчатовский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307220, Курчатовский р-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он,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п.Иванино.ул.Механизаторов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Горшеченский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306800, Курская </w:t>
            </w: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область,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п.Горшечное</w:t>
            </w:r>
            <w:proofErr w:type="spellEnd"/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 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ул.Октябрьская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Мантуровский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307000,  Курская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п.Мантурово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 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ул.Маяковского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Советский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306600,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п.Кшень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ул.Курская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РЭС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Тимский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307060,  Курская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п.Тим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с.Базоровка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1-е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Выгорное</w:t>
            </w:r>
            <w:proofErr w:type="spellEnd"/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Косторенский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Касторенский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п.Новокасторное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ул.Чайковского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Черемисиновский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306440, Курская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п.Черемисиново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8-е Марта, д.25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Щигровский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gram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306530,  Курская</w:t>
            </w:r>
            <w:proofErr w:type="gram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г.Шигры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ул.Лазарева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Центральный район электрических сетей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Курская область, г. Курск, ул. Энгельса 171В (ул. Заводская)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Липецкэнерго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Липецкая область, </w:t>
            </w:r>
            <w:proofErr w:type="spell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с.Подгорное</w:t>
            </w:r>
            <w:proofErr w:type="spell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, ПС </w:t>
            </w:r>
            <w:r w:rsidR="00D2197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«</w:t>
            </w: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Правобережная</w:t>
            </w:r>
            <w:r w:rsidR="00D2197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»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Липецкий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398024, Липецкая область, Липецкий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г.Липецк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ул.Механизаторов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Грязинский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399057,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Грязинский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г.Грязи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ул.Песковатская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Хлевенский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399260,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Хлевенский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с.Хлевное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Добровский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399140,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Добровский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д.58а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Усманский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399370,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Усманский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г.Усмань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Левый берег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Добринский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399430,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Добринский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ул.Профсоюзная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Долгоруковский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399510,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Долгоруковский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д.Ивановка</w:t>
            </w:r>
            <w:proofErr w:type="spellEnd"/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Становлянский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399710,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Становлянский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с.Становое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Измалковский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399000,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Измалковский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с.Измалково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пер.Транспортный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Тербунский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399554,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Тербунский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с.Тербуны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Воловский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399580,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Воловский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с.Волово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Задонский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399201, Липецкая область, Задонский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д.Малое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Панарино</w:t>
            </w:r>
            <w:proofErr w:type="spellEnd"/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Елецкий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399770, Липецкая область, Елецкий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г.Елец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ул.Пушкина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Лебедянский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399610, Липецкая область, Лебедянский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г.Лебедянь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ул.Мира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399670,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с.Красное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ул.Победы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Лев-Толстовский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399870, Липецкая область, Лев Толстовский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Лев Толстой,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ул.Левашова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д.116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Данковский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399850,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Данковский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г.Данков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ул.Коммунальная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Чаплыгинский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399940, Липецкая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Чаплыгинский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с.Кривополянье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ул.Черешнева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Орелэнерго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Центр склад г. Орел, ул. Высоковольтная 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Орловский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302008,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г.Орёл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ул.Высоковольтная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Глазуновский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303340,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п.Глазуновка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ул.Привокзальная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Дмитровский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303240,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г.Дмитровск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д.143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Свердловский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303320,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п.Змиевка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ул.Кирова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Кромский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303200,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п.Кромы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пер.Козина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Малоархангельский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303370,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г.Малоархангельск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Красная пл.,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Урицкий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303900,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п.Нарышкино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пер.Промышленный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Сосковский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303910,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с.Сосково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пер.Лесной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Троснянский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303220,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п.Тросна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Хотынецкий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303930,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п.Хотынец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ул.Промышленная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Шаблыкинский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303260,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п.Шаблыкино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ул.50 лет Октября,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Мценский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303032,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г.Мценск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ул.Автомагистральная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Залегощенский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303560,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п.Залегощь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ул.Маринченко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Болховский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303340,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г.Болхов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ул.Нагина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Новосильский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303500,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г.Новосиль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ул.348 Стрелковой дивизии, д.3д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Знаменский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303100, Орловская область, Знаменский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с.Знаменское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пер.Больничный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Корсаковский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303580,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Корсаковский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с.Корсаково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ул.Мира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Ливенский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303851,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г.Ливны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Верховский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303610,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п.Верховье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ул.Ленина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Должанский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303760,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п.Долгое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ул.Свердлова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Краснозоренский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303650,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п.Красная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Заря,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ул.Гагарина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Новодеревеньковский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303620,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п.Хомутово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Покровский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303170,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п.Покровское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ул.Ленина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Колпнянский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303411, Орловская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п.Колпны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1-й Заводской пер., д.22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Смоленскэнерго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г. Смоленск, Центральный склад, </w:t>
            </w:r>
            <w:proofErr w:type="spell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ул.Индустриальная</w:t>
            </w:r>
            <w:proofErr w:type="spell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, 5.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Смоленский ГРЭС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214020,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г.Смоленск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ул.Шевченко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д.77а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Смоленский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214020,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г.Смоленск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ул.Попова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216100,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пгт.Красный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ул.Ленина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Велижский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216290,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г.Велиж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Руднянский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216790,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г.Рудня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Демидовский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216240,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г.Демидов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ул.Хренова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Кардымовский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215850, 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пгт.Кардымово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ул.Марьинская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д.3в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Вяземский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215100,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г.Вязьма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ул.Крондштадская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Гагаринский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215010,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г.Гагарин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ул.Первомайская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д.14а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Сычевский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215280,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г.Сычёвка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ул.Б.Советская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Новодугинский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215240,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пгт.Новодугино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Угранский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215430,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пгт.Угра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ул.Ленина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Темкинский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215350,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ст.Темкино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Сафоновский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215700,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г.Сафоново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ул.Районная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подстанция, д.1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Дорогобужский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215720,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г.Дорогобуж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ул.Урицкого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д.35а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Холм-Жирковский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215650,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пгт.Холм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-Жирки,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ул.Садовая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Ельнинский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216330,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г.Ельня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ул.Дорогбужский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Большак,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Ярцевский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215806 г. Ярцево, ул.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М.Горького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Духовщинский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216200,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г.Духовщина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ул.Горького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 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Глинковский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216320,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ст.Глинка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ул.Мира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Рославльский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216500,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г.Рославль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д.18а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Монастырщинский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216130,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пгт.Монастырщина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ул.1-ая Северная,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Починковский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216450,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г.Починок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пер.Терешковой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Хиславичский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216620,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пгт.Хиславичи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Шумячский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216410,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пгт.Шумячи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ул.Пионерская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Ершичский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216580, Смоленская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ст.Ершичи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Подстанция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Тамбовэнерго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Тамбов, </w:t>
            </w:r>
            <w:proofErr w:type="spellStart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ул.Авиационная</w:t>
            </w:r>
            <w:proofErr w:type="spellEnd"/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, д.149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Тамбовский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392028, г. Тамбов. ул. Авиационная, 149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Сампурский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393450,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с.Сампур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ул.Самородова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Рассказовский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393250, Тамбовская область, г. Рассказово,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д.106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Мичуринский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393741, Тамбовская область, Мичуринский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п.Зелёный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гай, Подстанция 220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Петровский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393070,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с.Петровское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ул.Кооперативная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Северный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393700,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р.п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. Первомайский,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ул.Восточная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Кирсановский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393360,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г.Кирсанов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Моршанский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тракт, д.53а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Инжавинский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393313,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р.п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Инжавино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ул.Станционная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Гавриловский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393160,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п.Садовый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ул.Барская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Жердевский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393671,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г.Жердевка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пер.Серова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Мордовский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393601,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р.п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. Мордово, Ленинский проспект, д.177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Токарёвский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393550,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р.п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.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Токарёвка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ул.Свободы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Уваровский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393460,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г.Уварово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ул.Заводская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д.93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Ржаксинский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393520,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р.п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. Ржакса,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ул.Строительная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Моршанский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393950,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Моршанский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район, с. Устье, пер. Энергетиков. 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Сосновский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393840, Тамбовская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р.п.Сосновка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Пичаевский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393970, Тамбовская область, с. Пичаево,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Ярэнерго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150003, г. Ярославль, ул. Северная подстанция, д. 9; Рыбинская площадка: РФ, 152907, г. Рыбинск, ул. Кулибина, д.14; Ростовская площадка: РФ, 152150, Ярославская обл. г. Ростов, Савинское шоссе,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Даниловский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152070, Ярославская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Даниловский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г.Данилов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ул.Дорожная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Некрасовский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152260, Ярославская область, Некрасовский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пос.Некрасовское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Первомайский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152430, Ярославская область, Первомайский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пос.Пречистое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Тутаевский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152300, Ярославская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Тутаевский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г.Тутаев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ул.Привокзальная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Ярославский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150002,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г.Ярославль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ул.Стачек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д.60а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Любимский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152470, Ярославская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Любимский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р-н,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г.Любим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ул.Московская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Городской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152153, Ярославская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г.Ростов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Советская площадь, д.17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Ростовский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152150, Ярославская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г.Ростов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ул.Сосновая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Борисоглебский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152170, Ярославская область, Ростовский район,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п.Борисоглебский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ул. Комсомольская, д.31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Переславский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152024, Ярославская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г.Переславль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-Залесский,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ул.Московская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д.120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Угличский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152612, Ярославская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г.Углич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Промкомбинатовский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проезд,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Гаврилов-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Ямский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152240, Ярославская область,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г.Гаврилов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-Ям,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ул.Клубная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д.68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Рыбинский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152908, г. Рыбинск,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ул.Попова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Пошехонский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152850,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г.Пошехонье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ул.Рыбинская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д.49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Большесельский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152360,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с.Большое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Село,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ул.Усыскина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Некоузский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152730,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с.Новый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Некоуз,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ул.Советская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д.3а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Мышкинский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152830,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г.Мышкин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ул.Энергетиков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д.5а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Брейтовский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152760,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с.Брейтово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 xml:space="preserve">, </w:t>
            </w:r>
            <w:proofErr w:type="spellStart"/>
            <w:r w:rsidRPr="00CC3177">
              <w:rPr>
                <w:rFonts w:eastAsia="Times New Roman"/>
                <w:color w:val="3C3E40"/>
                <w:sz w:val="22"/>
                <w:szCs w:val="22"/>
              </w:rPr>
              <w:t>ул.Гагарина</w:t>
            </w:r>
            <w:proofErr w:type="spellEnd"/>
            <w:r w:rsidRPr="00CC3177">
              <w:rPr>
                <w:rFonts w:eastAsia="Times New Roman"/>
                <w:color w:val="3C3E40"/>
                <w:sz w:val="22"/>
                <w:szCs w:val="22"/>
              </w:rPr>
              <w:t>, д.2</w:t>
            </w:r>
          </w:p>
        </w:tc>
      </w:tr>
    </w:tbl>
    <w:p w:rsidR="00CC3177" w:rsidRDefault="00CC3177" w:rsidP="009441EC">
      <w:pPr>
        <w:spacing w:before="120" w:after="120"/>
        <w:ind w:firstLine="397"/>
      </w:pPr>
    </w:p>
    <w:p w:rsidR="00000BC9" w:rsidRPr="00392D39" w:rsidRDefault="00000BC9" w:rsidP="00D342F2">
      <w:pPr>
        <w:keepNext/>
        <w:keepLines/>
        <w:numPr>
          <w:ilvl w:val="0"/>
          <w:numId w:val="1"/>
        </w:numPr>
        <w:tabs>
          <w:tab w:val="num" w:pos="1418"/>
        </w:tabs>
        <w:spacing w:before="120" w:after="120"/>
        <w:ind w:left="1418" w:hanging="709"/>
        <w:jc w:val="both"/>
        <w:outlineLvl w:val="0"/>
      </w:pPr>
      <w:r w:rsidRPr="00392D39">
        <w:rPr>
          <w:b/>
          <w:bCs/>
        </w:rPr>
        <w:t>Гарантийные обязательства</w:t>
      </w:r>
    </w:p>
    <w:p w:rsidR="00000BC9" w:rsidRPr="00392D39" w:rsidRDefault="00392D39" w:rsidP="00000BC9">
      <w:pPr>
        <w:spacing w:before="120" w:after="120"/>
        <w:ind w:firstLine="397"/>
        <w:contextualSpacing/>
        <w:jc w:val="both"/>
      </w:pPr>
      <w:r w:rsidRPr="00392D39">
        <w:t>Продукция</w:t>
      </w:r>
      <w:r w:rsidR="00000BC9" w:rsidRPr="00392D39">
        <w:t xml:space="preserve"> должна иметь установленный производителем гарантийный срок. Гарантийный срок не должен быть менее </w:t>
      </w:r>
      <w:r>
        <w:t>6 (шести) месяцев</w:t>
      </w:r>
      <w:r w:rsidR="00000BC9" w:rsidRPr="00392D39">
        <w:t xml:space="preserve"> с начала эксплуатации продукции.</w:t>
      </w:r>
    </w:p>
    <w:p w:rsidR="00000BC9" w:rsidRDefault="00000BC9" w:rsidP="00000BC9">
      <w:pPr>
        <w:spacing w:before="120" w:after="120"/>
        <w:ind w:firstLine="360"/>
        <w:jc w:val="both"/>
        <w:outlineLvl w:val="1"/>
      </w:pPr>
      <w:bookmarkStart w:id="2" w:name="_Toc335305879"/>
      <w:bookmarkStart w:id="3" w:name="_Toc335316783"/>
      <w:r w:rsidRPr="00392D39">
        <w:t xml:space="preserve">Поставщик должен за свой счет и сроки, согласованные с </w:t>
      </w:r>
      <w:r w:rsidR="00392D39">
        <w:t>Получателем</w:t>
      </w:r>
      <w:r w:rsidRPr="00392D39">
        <w:t>, устр</w:t>
      </w:r>
      <w:r w:rsidR="00392D39">
        <w:t>анять любые дефекты поставляемой продукции</w:t>
      </w:r>
      <w:r w:rsidRPr="00392D39">
        <w:t>, выявленные в течение гарантийного срока.</w:t>
      </w:r>
      <w:bookmarkEnd w:id="2"/>
      <w:bookmarkEnd w:id="3"/>
    </w:p>
    <w:p w:rsidR="00392D39" w:rsidRPr="00392D39" w:rsidRDefault="00392D39" w:rsidP="00000BC9">
      <w:pPr>
        <w:spacing w:before="120" w:after="120"/>
        <w:ind w:firstLine="360"/>
        <w:jc w:val="both"/>
        <w:outlineLvl w:val="1"/>
      </w:pPr>
    </w:p>
    <w:p w:rsidR="00000BC9" w:rsidRPr="0002396B" w:rsidRDefault="00000BC9" w:rsidP="00000BC9">
      <w:pPr>
        <w:rPr>
          <w:bCs/>
          <w:sz w:val="24"/>
          <w:szCs w:val="24"/>
        </w:rPr>
      </w:pPr>
      <w:bookmarkStart w:id="4" w:name="_Toc317957255"/>
      <w:bookmarkStart w:id="5" w:name="_Toc317957586"/>
      <w:bookmarkStart w:id="6" w:name="_Toc302743920"/>
      <w:bookmarkStart w:id="7" w:name="_Toc304541382"/>
      <w:bookmarkStart w:id="8" w:name="_Toc305418207"/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728"/>
      </w:tblGrid>
      <w:tr w:rsidR="00000BC9" w:rsidRPr="0002396B" w:rsidTr="00B809C8">
        <w:trPr>
          <w:trHeight w:val="769"/>
        </w:trPr>
        <w:tc>
          <w:tcPr>
            <w:tcW w:w="4785" w:type="dxa"/>
          </w:tcPr>
          <w:p w:rsidR="00000BC9" w:rsidRPr="0002396B" w:rsidRDefault="00D21970" w:rsidP="00B809C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Главный </w:t>
            </w:r>
            <w:r w:rsidR="00000BC9" w:rsidRPr="0002396B">
              <w:rPr>
                <w:bCs/>
                <w:sz w:val="24"/>
                <w:szCs w:val="24"/>
              </w:rPr>
              <w:t>специалист СМиТ</w:t>
            </w:r>
          </w:p>
          <w:p w:rsidR="00000BC9" w:rsidRPr="0002396B" w:rsidRDefault="00000BC9" w:rsidP="00B809C8">
            <w:pPr>
              <w:rPr>
                <w:bCs/>
                <w:sz w:val="24"/>
                <w:szCs w:val="24"/>
              </w:rPr>
            </w:pPr>
            <w:r w:rsidRPr="000239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85" w:type="dxa"/>
          </w:tcPr>
          <w:p w:rsidR="00000BC9" w:rsidRPr="000619CD" w:rsidRDefault="00000BC9" w:rsidP="00B809C8">
            <w:pPr>
              <w:jc w:val="center"/>
              <w:rPr>
                <w:bCs/>
                <w:sz w:val="24"/>
                <w:szCs w:val="24"/>
              </w:rPr>
            </w:pPr>
            <w:r w:rsidRPr="0002396B">
              <w:rPr>
                <w:bCs/>
                <w:sz w:val="24"/>
                <w:szCs w:val="24"/>
              </w:rPr>
              <w:t>________________________П.С. Зилотов</w:t>
            </w:r>
          </w:p>
          <w:p w:rsidR="00000BC9" w:rsidRPr="000619CD" w:rsidRDefault="00000BC9" w:rsidP="00B809C8">
            <w:pPr>
              <w:jc w:val="center"/>
              <w:rPr>
                <w:bCs/>
                <w:sz w:val="24"/>
                <w:szCs w:val="24"/>
              </w:rPr>
            </w:pPr>
          </w:p>
          <w:p w:rsidR="000619CD" w:rsidRPr="00DB5C21" w:rsidRDefault="000619CD" w:rsidP="000619CD">
            <w:pPr>
              <w:spacing w:line="480" w:lineRule="auto"/>
              <w:jc w:val="right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ar-SA"/>
              </w:rPr>
              <w:t>«</w:t>
            </w:r>
            <w:r w:rsidR="00FC175F">
              <w:rPr>
                <w:sz w:val="24"/>
                <w:szCs w:val="24"/>
                <w:lang w:eastAsia="ar-SA"/>
              </w:rPr>
              <w:t xml:space="preserve">  </w:t>
            </w:r>
            <w:proofErr w:type="gramEnd"/>
            <w:r w:rsidR="00FC175F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 xml:space="preserve">» </w:t>
            </w:r>
            <w:r w:rsidR="00FC175F">
              <w:rPr>
                <w:sz w:val="24"/>
                <w:szCs w:val="24"/>
                <w:lang w:eastAsia="ar-SA"/>
              </w:rPr>
              <w:t>октября</w:t>
            </w:r>
            <w:r>
              <w:rPr>
                <w:sz w:val="24"/>
                <w:szCs w:val="24"/>
                <w:lang w:eastAsia="ar-SA"/>
              </w:rPr>
              <w:t xml:space="preserve"> 201</w:t>
            </w:r>
            <w:r w:rsidR="00FC175F">
              <w:rPr>
                <w:sz w:val="24"/>
                <w:szCs w:val="24"/>
                <w:lang w:eastAsia="ar-SA"/>
              </w:rPr>
              <w:t>9</w:t>
            </w:r>
            <w:r w:rsidRPr="00DB5C21">
              <w:rPr>
                <w:sz w:val="24"/>
                <w:szCs w:val="24"/>
                <w:lang w:eastAsia="ar-SA"/>
              </w:rPr>
              <w:t xml:space="preserve"> г.</w:t>
            </w:r>
          </w:p>
          <w:p w:rsidR="00000BC9" w:rsidRPr="0002396B" w:rsidRDefault="00000BC9" w:rsidP="00B809C8">
            <w:pPr>
              <w:jc w:val="right"/>
              <w:rPr>
                <w:bCs/>
                <w:sz w:val="24"/>
                <w:szCs w:val="24"/>
              </w:rPr>
            </w:pPr>
          </w:p>
        </w:tc>
      </w:tr>
    </w:tbl>
    <w:bookmarkEnd w:id="4"/>
    <w:bookmarkEnd w:id="5"/>
    <w:bookmarkEnd w:id="6"/>
    <w:bookmarkEnd w:id="7"/>
    <w:bookmarkEnd w:id="8"/>
    <w:p w:rsidR="00697BEA" w:rsidRDefault="00697BEA" w:rsidP="00B809C8">
      <w:pPr>
        <w:pStyle w:val="a3"/>
        <w:ind w:left="45"/>
        <w:rPr>
          <w:sz w:val="24"/>
          <w:szCs w:val="24"/>
        </w:rPr>
      </w:pPr>
      <w:r w:rsidRPr="001E10E8">
        <w:rPr>
          <w:sz w:val="24"/>
          <w:szCs w:val="24"/>
        </w:rPr>
        <w:lastRenderedPageBreak/>
        <w:t xml:space="preserve"> </w:t>
      </w:r>
    </w:p>
    <w:sectPr w:rsidR="00697BEA" w:rsidSect="002266AA">
      <w:pgSz w:w="11906" w:h="16838"/>
      <w:pgMar w:top="567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>
    <w:nsid w:val="00000012"/>
    <w:multiLevelType w:val="multilevel"/>
    <w:tmpl w:val="00000012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>
    <w:nsid w:val="00000017"/>
    <w:multiLevelType w:val="multi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>
    <w:nsid w:val="00000018"/>
    <w:multiLevelType w:val="multilevel"/>
    <w:tmpl w:val="00000018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>
    <w:nsid w:val="0000001C"/>
    <w:multiLevelType w:val="multilevel"/>
    <w:tmpl w:val="0000001C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>
    <w:nsid w:val="0000001D"/>
    <w:multiLevelType w:val="multilevel"/>
    <w:tmpl w:val="0000001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5">
    <w:nsid w:val="078F3898"/>
    <w:multiLevelType w:val="hybridMultilevel"/>
    <w:tmpl w:val="CD188AAE"/>
    <w:lvl w:ilvl="0" w:tplc="E1D2F7C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>
    <w:nsid w:val="7A932C43"/>
    <w:multiLevelType w:val="multilevel"/>
    <w:tmpl w:val="3F506C4E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num w:numId="1">
    <w:abstractNumId w:val="16"/>
    <w:lvlOverride w:ilvl="0">
      <w:startOverride w:val="1"/>
    </w:lvlOverride>
  </w:num>
  <w:num w:numId="2">
    <w:abstractNumId w:val="14"/>
  </w:num>
  <w:num w:numId="3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0E8"/>
    <w:rsid w:val="00000BC9"/>
    <w:rsid w:val="000330C9"/>
    <w:rsid w:val="000373EC"/>
    <w:rsid w:val="00042B1D"/>
    <w:rsid w:val="00052097"/>
    <w:rsid w:val="00053B48"/>
    <w:rsid w:val="000619CD"/>
    <w:rsid w:val="000C3FFC"/>
    <w:rsid w:val="000E0030"/>
    <w:rsid w:val="000F3169"/>
    <w:rsid w:val="001016E8"/>
    <w:rsid w:val="00107A88"/>
    <w:rsid w:val="00120950"/>
    <w:rsid w:val="001531D6"/>
    <w:rsid w:val="00154FE5"/>
    <w:rsid w:val="00173EEB"/>
    <w:rsid w:val="001A2637"/>
    <w:rsid w:val="001A287E"/>
    <w:rsid w:val="001D2AEA"/>
    <w:rsid w:val="001E10E8"/>
    <w:rsid w:val="00201DD0"/>
    <w:rsid w:val="00205440"/>
    <w:rsid w:val="00207CD9"/>
    <w:rsid w:val="002266AA"/>
    <w:rsid w:val="00244F5F"/>
    <w:rsid w:val="00264E71"/>
    <w:rsid w:val="002671A5"/>
    <w:rsid w:val="00290703"/>
    <w:rsid w:val="002B4449"/>
    <w:rsid w:val="003029C4"/>
    <w:rsid w:val="0033260E"/>
    <w:rsid w:val="00333A24"/>
    <w:rsid w:val="003422A4"/>
    <w:rsid w:val="0035132B"/>
    <w:rsid w:val="00356993"/>
    <w:rsid w:val="00360ADD"/>
    <w:rsid w:val="00372C43"/>
    <w:rsid w:val="00385C9B"/>
    <w:rsid w:val="00387743"/>
    <w:rsid w:val="00392D39"/>
    <w:rsid w:val="003955E0"/>
    <w:rsid w:val="00397F75"/>
    <w:rsid w:val="003C0522"/>
    <w:rsid w:val="003E29FE"/>
    <w:rsid w:val="003F4812"/>
    <w:rsid w:val="003F4FA8"/>
    <w:rsid w:val="004006C3"/>
    <w:rsid w:val="00456BAD"/>
    <w:rsid w:val="00470778"/>
    <w:rsid w:val="00492696"/>
    <w:rsid w:val="004C1A9B"/>
    <w:rsid w:val="005200B0"/>
    <w:rsid w:val="00527CFB"/>
    <w:rsid w:val="005309C2"/>
    <w:rsid w:val="00535DC2"/>
    <w:rsid w:val="00545FB2"/>
    <w:rsid w:val="00566883"/>
    <w:rsid w:val="005B4DC3"/>
    <w:rsid w:val="005C66C5"/>
    <w:rsid w:val="006368DC"/>
    <w:rsid w:val="00637E28"/>
    <w:rsid w:val="00650BAA"/>
    <w:rsid w:val="006652CC"/>
    <w:rsid w:val="00697BEA"/>
    <w:rsid w:val="006B25C8"/>
    <w:rsid w:val="006D51D6"/>
    <w:rsid w:val="006E2345"/>
    <w:rsid w:val="006E68C4"/>
    <w:rsid w:val="006F55B1"/>
    <w:rsid w:val="00704356"/>
    <w:rsid w:val="00717F28"/>
    <w:rsid w:val="00723605"/>
    <w:rsid w:val="007314C3"/>
    <w:rsid w:val="0073347F"/>
    <w:rsid w:val="00744CAC"/>
    <w:rsid w:val="0075105B"/>
    <w:rsid w:val="00764363"/>
    <w:rsid w:val="00771293"/>
    <w:rsid w:val="0077646A"/>
    <w:rsid w:val="0078570D"/>
    <w:rsid w:val="0078643C"/>
    <w:rsid w:val="007917EC"/>
    <w:rsid w:val="007A7DAC"/>
    <w:rsid w:val="007C678E"/>
    <w:rsid w:val="007D676F"/>
    <w:rsid w:val="007D7B4D"/>
    <w:rsid w:val="007E647D"/>
    <w:rsid w:val="008440F2"/>
    <w:rsid w:val="00861A6A"/>
    <w:rsid w:val="008702AF"/>
    <w:rsid w:val="008738F5"/>
    <w:rsid w:val="00904EC5"/>
    <w:rsid w:val="00914BEB"/>
    <w:rsid w:val="00927B0E"/>
    <w:rsid w:val="009441EC"/>
    <w:rsid w:val="00984D67"/>
    <w:rsid w:val="009B4BA9"/>
    <w:rsid w:val="009B7A85"/>
    <w:rsid w:val="009C5DF2"/>
    <w:rsid w:val="009E6954"/>
    <w:rsid w:val="00A07A76"/>
    <w:rsid w:val="00A1698C"/>
    <w:rsid w:val="00A437AF"/>
    <w:rsid w:val="00A631B3"/>
    <w:rsid w:val="00AA3AD6"/>
    <w:rsid w:val="00AB0A89"/>
    <w:rsid w:val="00AD6209"/>
    <w:rsid w:val="00B042F1"/>
    <w:rsid w:val="00B20265"/>
    <w:rsid w:val="00B207D8"/>
    <w:rsid w:val="00B545AC"/>
    <w:rsid w:val="00B56302"/>
    <w:rsid w:val="00B60271"/>
    <w:rsid w:val="00B809C8"/>
    <w:rsid w:val="00BD4025"/>
    <w:rsid w:val="00BE1F1D"/>
    <w:rsid w:val="00BF2BD7"/>
    <w:rsid w:val="00C27E29"/>
    <w:rsid w:val="00C50943"/>
    <w:rsid w:val="00C52C4E"/>
    <w:rsid w:val="00C721A4"/>
    <w:rsid w:val="00C97003"/>
    <w:rsid w:val="00CA49C1"/>
    <w:rsid w:val="00CC3177"/>
    <w:rsid w:val="00D21970"/>
    <w:rsid w:val="00D342F2"/>
    <w:rsid w:val="00D50A54"/>
    <w:rsid w:val="00D765DE"/>
    <w:rsid w:val="00D95E4F"/>
    <w:rsid w:val="00DA12CC"/>
    <w:rsid w:val="00DA35A1"/>
    <w:rsid w:val="00DB5C21"/>
    <w:rsid w:val="00E1442D"/>
    <w:rsid w:val="00E41967"/>
    <w:rsid w:val="00E433C1"/>
    <w:rsid w:val="00E92B9A"/>
    <w:rsid w:val="00EC071D"/>
    <w:rsid w:val="00EE472D"/>
    <w:rsid w:val="00F1354D"/>
    <w:rsid w:val="00F1465C"/>
    <w:rsid w:val="00F264C2"/>
    <w:rsid w:val="00F4684F"/>
    <w:rsid w:val="00F4798A"/>
    <w:rsid w:val="00F841EB"/>
    <w:rsid w:val="00F938BE"/>
    <w:rsid w:val="00F943FA"/>
    <w:rsid w:val="00FB6389"/>
    <w:rsid w:val="00FB686E"/>
    <w:rsid w:val="00FC175F"/>
    <w:rsid w:val="00FE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04E7EB-D980-41C2-B958-C1609974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1E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129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77129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3">
    <w:name w:val="heading 3"/>
    <w:next w:val="a"/>
    <w:link w:val="30"/>
    <w:autoRedefine/>
    <w:uiPriority w:val="99"/>
    <w:qFormat/>
    <w:rsid w:val="00000BC9"/>
    <w:pPr>
      <w:tabs>
        <w:tab w:val="left" w:pos="1134"/>
        <w:tab w:val="num" w:pos="1191"/>
      </w:tabs>
      <w:spacing w:after="0" w:line="240" w:lineRule="auto"/>
      <w:ind w:firstLine="397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7129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7129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7"/>
    </w:pPr>
    <w:rPr>
      <w:rFonts w:ascii="Cambria" w:eastAsia="Times New Roman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10E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1E10E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1E10E8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129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12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1293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7129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21">
    <w:name w:val="Стиль По ширине2"/>
    <w:basedOn w:val="a"/>
    <w:autoRedefine/>
    <w:rsid w:val="00771293"/>
    <w:pPr>
      <w:numPr>
        <w:ilvl w:val="1"/>
      </w:numPr>
      <w:tabs>
        <w:tab w:val="left" w:pos="0"/>
      </w:tabs>
      <w:jc w:val="center"/>
    </w:pPr>
    <w:rPr>
      <w:rFonts w:eastAsia="Times New Roman"/>
      <w:b/>
      <w:sz w:val="24"/>
      <w:szCs w:val="20"/>
    </w:rPr>
  </w:style>
  <w:style w:type="paragraph" w:styleId="HTML">
    <w:name w:val="HTML Preformatted"/>
    <w:basedOn w:val="a"/>
    <w:link w:val="HTML0"/>
    <w:uiPriority w:val="99"/>
    <w:rsid w:val="007712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7129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771293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771293"/>
    <w:pPr>
      <w:tabs>
        <w:tab w:val="left" w:pos="560"/>
        <w:tab w:val="right" w:leader="dot" w:pos="9912"/>
      </w:tabs>
    </w:pPr>
    <w:rPr>
      <w:rFonts w:eastAsia="Times New Roman"/>
      <w:noProof/>
      <w:sz w:val="24"/>
      <w:szCs w:val="24"/>
    </w:rPr>
  </w:style>
  <w:style w:type="paragraph" w:styleId="a7">
    <w:name w:val="Title"/>
    <w:basedOn w:val="a"/>
    <w:next w:val="a"/>
    <w:link w:val="a8"/>
    <w:qFormat/>
    <w:rsid w:val="00771293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basedOn w:val="a0"/>
    <w:link w:val="a7"/>
    <w:rsid w:val="0077129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9">
    <w:name w:val="Оглавление!!!!"/>
    <w:basedOn w:val="a3"/>
    <w:link w:val="aa"/>
    <w:qFormat/>
    <w:rsid w:val="00771293"/>
    <w:pPr>
      <w:ind w:left="360" w:hanging="360"/>
    </w:pPr>
    <w:rPr>
      <w:b/>
    </w:rPr>
  </w:style>
  <w:style w:type="character" w:customStyle="1" w:styleId="aa">
    <w:name w:val="Оглавление!!!! Знак"/>
    <w:link w:val="a9"/>
    <w:rsid w:val="00771293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b">
    <w:name w:val="TOC Heading"/>
    <w:basedOn w:val="1"/>
    <w:next w:val="a"/>
    <w:uiPriority w:val="39"/>
    <w:qFormat/>
    <w:rsid w:val="00771293"/>
    <w:pPr>
      <w:spacing w:line="276" w:lineRule="auto"/>
      <w:outlineLvl w:val="9"/>
    </w:pPr>
  </w:style>
  <w:style w:type="paragraph" w:styleId="ac">
    <w:name w:val="Balloon Text"/>
    <w:basedOn w:val="a"/>
    <w:link w:val="ad"/>
    <w:uiPriority w:val="99"/>
    <w:semiHidden/>
    <w:unhideWhenUsed/>
    <w:rsid w:val="007712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1293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unhideWhenUsed/>
    <w:qFormat/>
    <w:rsid w:val="00771293"/>
    <w:pPr>
      <w:tabs>
        <w:tab w:val="right" w:leader="dot" w:pos="9912"/>
      </w:tabs>
      <w:spacing w:after="100" w:line="276" w:lineRule="auto"/>
      <w:ind w:left="56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771293"/>
    <w:pPr>
      <w:spacing w:after="100"/>
      <w:ind w:left="224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771293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e">
    <w:name w:val="Table Grid"/>
    <w:basedOn w:val="a1"/>
    <w:uiPriority w:val="59"/>
    <w:rsid w:val="007712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771293"/>
    <w:pPr>
      <w:ind w:left="720"/>
    </w:pPr>
    <w:rPr>
      <w:szCs w:val="20"/>
    </w:rPr>
  </w:style>
  <w:style w:type="paragraph" w:styleId="af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"/>
    <w:link w:val="af0"/>
    <w:rsid w:val="0077129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0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0"/>
    <w:link w:val="af"/>
    <w:rsid w:val="0077129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1">
    <w:name w:val="Plain Text"/>
    <w:basedOn w:val="a"/>
    <w:link w:val="af2"/>
    <w:uiPriority w:val="99"/>
    <w:rsid w:val="0077129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2">
    <w:name w:val="Текст Знак"/>
    <w:basedOn w:val="a0"/>
    <w:link w:val="af1"/>
    <w:uiPriority w:val="99"/>
    <w:rsid w:val="00771293"/>
    <w:rPr>
      <w:rFonts w:ascii="Courier New" w:eastAsia="Times New Roman" w:hAnsi="Courier New" w:cs="Times New Roman"/>
      <w:color w:val="000000"/>
      <w:sz w:val="20"/>
      <w:szCs w:val="20"/>
      <w:lang w:val="en-US" w:eastAsia="ru-RU"/>
    </w:rPr>
  </w:style>
  <w:style w:type="paragraph" w:customStyle="1" w:styleId="ListAlpha">
    <w:name w:val="List Alpha"/>
    <w:basedOn w:val="af3"/>
    <w:rsid w:val="00771293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3">
    <w:name w:val="List"/>
    <w:basedOn w:val="a"/>
    <w:uiPriority w:val="99"/>
    <w:semiHidden/>
    <w:unhideWhenUsed/>
    <w:rsid w:val="00771293"/>
    <w:pPr>
      <w:ind w:left="283" w:hanging="283"/>
      <w:contextualSpacing/>
    </w:pPr>
  </w:style>
  <w:style w:type="paragraph" w:styleId="af4">
    <w:name w:val="header"/>
    <w:basedOn w:val="a"/>
    <w:link w:val="af5"/>
    <w:uiPriority w:val="99"/>
    <w:unhideWhenUsed/>
    <w:rsid w:val="0077129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uiPriority w:val="99"/>
    <w:semiHidden/>
    <w:unhideWhenUsed/>
    <w:rsid w:val="0077129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8">
    <w:name w:val="Body Text Indent"/>
    <w:basedOn w:val="a"/>
    <w:link w:val="af9"/>
    <w:uiPriority w:val="99"/>
    <w:unhideWhenUsed/>
    <w:rsid w:val="0077129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771293"/>
    <w:pPr>
      <w:ind w:firstLine="709"/>
      <w:jc w:val="both"/>
    </w:pPr>
    <w:rPr>
      <w:rFonts w:eastAsia="Times New Roman"/>
      <w:sz w:val="24"/>
      <w:szCs w:val="20"/>
    </w:rPr>
  </w:style>
  <w:style w:type="paragraph" w:styleId="afa">
    <w:name w:val="Normal (Web)"/>
    <w:basedOn w:val="a"/>
    <w:rsid w:val="00771293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13">
    <w:name w:val="1"/>
    <w:basedOn w:val="a"/>
    <w:rsid w:val="0077129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7129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4">
    <w:name w:val="Обычный отступ1"/>
    <w:basedOn w:val="a"/>
    <w:rsid w:val="00771293"/>
    <w:pPr>
      <w:suppressAutoHyphens/>
      <w:overflowPunct w:val="0"/>
      <w:autoSpaceDE w:val="0"/>
      <w:ind w:firstLine="964"/>
      <w:jc w:val="both"/>
      <w:textAlignment w:val="baseline"/>
    </w:pPr>
    <w:rPr>
      <w:rFonts w:eastAsia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771293"/>
    <w:pPr>
      <w:suppressAutoHyphens/>
      <w:overflowPunct w:val="0"/>
      <w:autoSpaceDE w:val="0"/>
      <w:ind w:firstLine="709"/>
      <w:jc w:val="both"/>
      <w:textAlignment w:val="baseline"/>
    </w:pPr>
    <w:rPr>
      <w:rFonts w:eastAsia="Times New Roman"/>
      <w:sz w:val="24"/>
      <w:szCs w:val="20"/>
      <w:lang w:eastAsia="ar-SA"/>
    </w:rPr>
  </w:style>
  <w:style w:type="paragraph" w:customStyle="1" w:styleId="TableHeading">
    <w:name w:val="Table Heading"/>
    <w:basedOn w:val="a"/>
    <w:rsid w:val="00771293"/>
    <w:pPr>
      <w:suppressLineNumbers/>
      <w:suppressAutoHyphens/>
      <w:jc w:val="center"/>
    </w:pPr>
    <w:rPr>
      <w:rFonts w:eastAsia="Times New Roman"/>
      <w:b/>
      <w:bCs/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771293"/>
    <w:pPr>
      <w:spacing w:after="120"/>
    </w:pPr>
    <w:rPr>
      <w:rFonts w:eastAsia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7712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4">
    <w:name w:val="xl64"/>
    <w:basedOn w:val="a"/>
    <w:rsid w:val="0077129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"/>
    <w:rsid w:val="0077129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771293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77129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16"/>
      <w:szCs w:val="16"/>
    </w:rPr>
  </w:style>
  <w:style w:type="paragraph" w:customStyle="1" w:styleId="xl73">
    <w:name w:val="xl73"/>
    <w:basedOn w:val="a"/>
    <w:rsid w:val="00771293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5">
    <w:name w:val="xl75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paragraph" w:customStyle="1" w:styleId="xl76">
    <w:name w:val="xl76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"/>
    <w:rsid w:val="007712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7712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77129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b">
    <w:name w:val="FollowedHyperlink"/>
    <w:basedOn w:val="a0"/>
    <w:uiPriority w:val="99"/>
    <w:semiHidden/>
    <w:unhideWhenUsed/>
    <w:rsid w:val="00771293"/>
    <w:rPr>
      <w:color w:val="800080"/>
      <w:u w:val="single"/>
    </w:rPr>
  </w:style>
  <w:style w:type="paragraph" w:customStyle="1" w:styleId="xl60">
    <w:name w:val="xl60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1">
    <w:name w:val="xl61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2">
    <w:name w:val="xl62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000BC9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00BC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000BC9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00BC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00BC9"/>
    <w:rPr>
      <w:rFonts w:ascii="Cambria" w:eastAsia="Times New Roman" w:hAnsi="Cambria" w:cs="Times New Roman"/>
      <w:i/>
      <w:i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9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1B70E-6815-467F-BCB2-809694FC6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3244</Words>
  <Characters>18497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Smirnov.AA</dc:creator>
  <cp:keywords/>
  <cp:lastModifiedBy>Зилотов Павел Сергеевич</cp:lastModifiedBy>
  <cp:revision>4</cp:revision>
  <cp:lastPrinted>2017-10-11T12:07:00Z</cp:lastPrinted>
  <dcterms:created xsi:type="dcterms:W3CDTF">2019-10-03T08:50:00Z</dcterms:created>
  <dcterms:modified xsi:type="dcterms:W3CDTF">2019-10-03T09:59:00Z</dcterms:modified>
</cp:coreProperties>
</file>